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6A8AE1EC" w14:textId="5B089ACE" w:rsidR="00D26D43" w:rsidRDefault="00F67866" w:rsidP="00F67866">
      <w:pPr>
        <w:spacing w:before="120" w:line="276" w:lineRule="auto"/>
        <w:jc w:val="center"/>
        <w:outlineLvl w:val="0"/>
        <w:rPr>
          <w:rFonts w:ascii="Verdana" w:hAnsi="Verdana" w:cstheme="minorHAnsi"/>
          <w:b/>
          <w:sz w:val="18"/>
          <w:szCs w:val="18"/>
        </w:rPr>
      </w:pPr>
      <w:r w:rsidRPr="00F67866">
        <w:rPr>
          <w:rFonts w:ascii="Verdana" w:hAnsi="Verdana" w:cstheme="minorHAnsi"/>
          <w:b/>
          <w:sz w:val="18"/>
          <w:szCs w:val="18"/>
        </w:rPr>
        <w:t>„</w:t>
      </w:r>
      <w:r w:rsidR="001A1F1B" w:rsidRPr="001A1F1B">
        <w:rPr>
          <w:rFonts w:ascii="Verdana" w:hAnsi="Verdana" w:cstheme="minorHAnsi"/>
          <w:b/>
          <w:color w:val="FF0000"/>
          <w:sz w:val="18"/>
          <w:szCs w:val="18"/>
        </w:rPr>
        <w:t>Wymiana rozdzielnicy nN na stacji słupowej 7-0732 Bujnów gm. Złoczew</w:t>
      </w:r>
      <w:r w:rsidRPr="00F67866">
        <w:rPr>
          <w:rFonts w:ascii="Verdana" w:hAnsi="Verdana" w:cstheme="minorHAnsi"/>
          <w:b/>
          <w:sz w:val="18"/>
          <w:szCs w:val="18"/>
        </w:rPr>
        <w:t>”</w:t>
      </w:r>
      <w:r w:rsidR="00F344D9">
        <w:rPr>
          <w:rFonts w:ascii="Verdana" w:hAnsi="Verdana" w:cstheme="minorHAnsi"/>
          <w:b/>
          <w:sz w:val="18"/>
          <w:szCs w:val="18"/>
        </w:rPr>
        <w:t xml:space="preserve"> </w:t>
      </w:r>
      <w:r w:rsidR="008B2748">
        <w:rPr>
          <w:rFonts w:ascii="Verdana" w:hAnsi="Verdana" w:cstheme="minorHAnsi"/>
          <w:b/>
          <w:sz w:val="18"/>
          <w:szCs w:val="18"/>
        </w:rPr>
        <w:t xml:space="preserve"> </w:t>
      </w:r>
      <w:r w:rsidR="000E0C08">
        <w:rPr>
          <w:rFonts w:ascii="Verdana" w:hAnsi="Verdana" w:cstheme="minorHAnsi"/>
          <w:b/>
          <w:sz w:val="18"/>
          <w:szCs w:val="18"/>
        </w:rPr>
        <w:t xml:space="preserve"> </w:t>
      </w:r>
    </w:p>
    <w:p w14:paraId="21454159" w14:textId="77777777" w:rsidR="00F67866" w:rsidRPr="00F67866" w:rsidRDefault="00F67866" w:rsidP="00F67866">
      <w:pPr>
        <w:spacing w:before="120" w:line="276" w:lineRule="auto"/>
        <w:jc w:val="center"/>
        <w:outlineLvl w:val="0"/>
        <w:rPr>
          <w:rFonts w:ascii="Verdana" w:hAnsi="Verdana" w:cstheme="minorHAnsi"/>
          <w:b/>
          <w:sz w:val="18"/>
          <w:szCs w:val="18"/>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57453C66"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2240C021"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FB333F">
        <w:rPr>
          <w:rFonts w:ascii="Verdana" w:hAnsi="Verdana" w:cstheme="minorHAnsi"/>
          <w:b/>
          <w:bCs/>
          <w:color w:val="FF0000"/>
          <w:sz w:val="18"/>
          <w:szCs w:val="18"/>
        </w:rPr>
        <w:t xml:space="preserve">RE </w:t>
      </w:r>
      <w:r w:rsidR="00F67866">
        <w:rPr>
          <w:rFonts w:ascii="Verdana" w:hAnsi="Verdana" w:cstheme="minorHAnsi"/>
          <w:b/>
          <w:bCs/>
          <w:color w:val="FF0000"/>
          <w:sz w:val="18"/>
          <w:szCs w:val="18"/>
        </w:rPr>
        <w:t>Bełchatów</w:t>
      </w:r>
      <w:r w:rsidR="00F67866" w:rsidRPr="00FB333F">
        <w:rPr>
          <w:rFonts w:ascii="Verdana" w:hAnsi="Verdana" w:cstheme="minorHAnsi"/>
          <w:b/>
          <w:bCs/>
          <w:color w:val="FF0000"/>
          <w:sz w:val="18"/>
          <w:szCs w:val="18"/>
        </w:rPr>
        <w:t xml:space="preserve">, </w:t>
      </w:r>
      <w:r w:rsidR="00F67866">
        <w:rPr>
          <w:rFonts w:ascii="Verdana" w:hAnsi="Verdana" w:cstheme="minorHAnsi"/>
          <w:b/>
          <w:bCs/>
          <w:color w:val="FF0000"/>
          <w:sz w:val="18"/>
          <w:szCs w:val="18"/>
        </w:rPr>
        <w:t xml:space="preserve">miejscowość </w:t>
      </w:r>
      <w:r w:rsidR="006F5B4E">
        <w:rPr>
          <w:rFonts w:ascii="Verdana" w:hAnsi="Verdana" w:cstheme="minorHAnsi"/>
          <w:b/>
          <w:color w:val="FF0000"/>
          <w:sz w:val="18"/>
          <w:szCs w:val="18"/>
        </w:rPr>
        <w:t>B</w:t>
      </w:r>
      <w:r w:rsidR="001A1F1B">
        <w:rPr>
          <w:rFonts w:ascii="Verdana" w:hAnsi="Verdana" w:cstheme="minorHAnsi"/>
          <w:b/>
          <w:color w:val="FF0000"/>
          <w:sz w:val="18"/>
          <w:szCs w:val="18"/>
        </w:rPr>
        <w:t>ujnów</w:t>
      </w:r>
      <w:r w:rsidR="006C1C61" w:rsidRPr="006C1C61">
        <w:rPr>
          <w:rFonts w:ascii="Verdana" w:hAnsi="Verdana" w:cstheme="minorHAnsi"/>
          <w:b/>
          <w:color w:val="FF0000"/>
          <w:sz w:val="18"/>
          <w:szCs w:val="18"/>
        </w:rPr>
        <w:t xml:space="preserve">, gm. </w:t>
      </w:r>
      <w:r w:rsidR="001A1F1B">
        <w:rPr>
          <w:rFonts w:ascii="Verdana" w:hAnsi="Verdana" w:cstheme="minorHAnsi"/>
          <w:b/>
          <w:color w:val="FF0000"/>
          <w:sz w:val="18"/>
          <w:szCs w:val="18"/>
        </w:rPr>
        <w:t>Złoczew</w:t>
      </w:r>
      <w:r w:rsidR="00982375">
        <w:rPr>
          <w:rFonts w:ascii="Verdana" w:hAnsi="Verdana" w:cstheme="minorHAnsi"/>
          <w:b/>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B1D7D" w14:textId="77777777" w:rsidR="005F1E5A" w:rsidRDefault="005F1E5A" w:rsidP="004A302B">
      <w:pPr>
        <w:spacing w:line="240" w:lineRule="auto"/>
      </w:pPr>
      <w:r>
        <w:separator/>
      </w:r>
    </w:p>
  </w:endnote>
  <w:endnote w:type="continuationSeparator" w:id="0">
    <w:p w14:paraId="3B95A8FD" w14:textId="77777777" w:rsidR="005F1E5A" w:rsidRDefault="005F1E5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FB89" w14:textId="77777777" w:rsidR="00666614" w:rsidRDefault="006666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E6E0" w14:textId="77777777" w:rsidR="00666614" w:rsidRDefault="006666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3C8CD" w14:textId="77777777" w:rsidR="005F1E5A" w:rsidRDefault="005F1E5A" w:rsidP="004A302B">
      <w:pPr>
        <w:spacing w:line="240" w:lineRule="auto"/>
      </w:pPr>
      <w:r>
        <w:separator/>
      </w:r>
    </w:p>
  </w:footnote>
  <w:footnote w:type="continuationSeparator" w:id="0">
    <w:p w14:paraId="0B88A06C" w14:textId="77777777" w:rsidR="005F1E5A" w:rsidRDefault="005F1E5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1ED9" w14:textId="77777777" w:rsidR="00666614" w:rsidRDefault="006666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6B2E78A" w14:textId="77777777" w:rsidR="00DF2F58" w:rsidRPr="006E100D" w:rsidRDefault="00DF2F58" w:rsidP="00DF2F5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3B66448" w14:textId="044D4D65" w:rsidR="00DF2F58" w:rsidRDefault="00666614" w:rsidP="00666614">
    <w:pPr>
      <w:pStyle w:val="Nagwek"/>
    </w:pPr>
    <w:r w:rsidRPr="00666614">
      <w:rPr>
        <w:rFonts w:asciiTheme="majorHAnsi" w:hAnsiTheme="majorHAnsi"/>
        <w:color w:val="000000" w:themeColor="text1"/>
        <w:sz w:val="14"/>
        <w:szCs w:val="18"/>
      </w:rPr>
      <w:t>POST/DYS/OLD/GZ/01367/2026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0C08"/>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1F1B"/>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E767B"/>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964"/>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7B2"/>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E1B"/>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5514"/>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97E8E"/>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10B"/>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4BB6"/>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460"/>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0D1"/>
    <w:rsid w:val="005F02BB"/>
    <w:rsid w:val="005F0649"/>
    <w:rsid w:val="005F0B1B"/>
    <w:rsid w:val="005F1E5A"/>
    <w:rsid w:val="005F1ECA"/>
    <w:rsid w:val="005F4537"/>
    <w:rsid w:val="005F5670"/>
    <w:rsid w:val="005F6B3C"/>
    <w:rsid w:val="00600D6A"/>
    <w:rsid w:val="0060143F"/>
    <w:rsid w:val="00601EF6"/>
    <w:rsid w:val="0060262A"/>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614"/>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A29"/>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02F"/>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1"/>
    <w:rsid w:val="006B43F2"/>
    <w:rsid w:val="006B4440"/>
    <w:rsid w:val="006B46CD"/>
    <w:rsid w:val="006B4F42"/>
    <w:rsid w:val="006B7D80"/>
    <w:rsid w:val="006C0240"/>
    <w:rsid w:val="006C042A"/>
    <w:rsid w:val="006C1C61"/>
    <w:rsid w:val="006C32B1"/>
    <w:rsid w:val="006C32D7"/>
    <w:rsid w:val="006C33CB"/>
    <w:rsid w:val="006C3AE5"/>
    <w:rsid w:val="006C4030"/>
    <w:rsid w:val="006C4B6B"/>
    <w:rsid w:val="006C55D8"/>
    <w:rsid w:val="006C5803"/>
    <w:rsid w:val="006C63E4"/>
    <w:rsid w:val="006C6DDE"/>
    <w:rsid w:val="006C7970"/>
    <w:rsid w:val="006D3DE6"/>
    <w:rsid w:val="006D4DE6"/>
    <w:rsid w:val="006D630C"/>
    <w:rsid w:val="006D75E6"/>
    <w:rsid w:val="006D77AB"/>
    <w:rsid w:val="006E09F7"/>
    <w:rsid w:val="006E25E8"/>
    <w:rsid w:val="006E29F9"/>
    <w:rsid w:val="006E349D"/>
    <w:rsid w:val="006E5C2B"/>
    <w:rsid w:val="006E7435"/>
    <w:rsid w:val="006E7C7F"/>
    <w:rsid w:val="006F10E3"/>
    <w:rsid w:val="006F166E"/>
    <w:rsid w:val="006F2267"/>
    <w:rsid w:val="006F2D30"/>
    <w:rsid w:val="006F326D"/>
    <w:rsid w:val="006F3E48"/>
    <w:rsid w:val="006F53B0"/>
    <w:rsid w:val="006F5B4E"/>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019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2FC6"/>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B66"/>
    <w:rsid w:val="00801C80"/>
    <w:rsid w:val="00801CE4"/>
    <w:rsid w:val="00803284"/>
    <w:rsid w:val="008045FB"/>
    <w:rsid w:val="008048D1"/>
    <w:rsid w:val="00804A9E"/>
    <w:rsid w:val="00805091"/>
    <w:rsid w:val="00805F17"/>
    <w:rsid w:val="00806642"/>
    <w:rsid w:val="00811D35"/>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135"/>
    <w:rsid w:val="00891A91"/>
    <w:rsid w:val="00891C1E"/>
    <w:rsid w:val="00891CCA"/>
    <w:rsid w:val="00892191"/>
    <w:rsid w:val="0089483A"/>
    <w:rsid w:val="00895EED"/>
    <w:rsid w:val="00896088"/>
    <w:rsid w:val="00896B16"/>
    <w:rsid w:val="0089774F"/>
    <w:rsid w:val="00897D75"/>
    <w:rsid w:val="008A115B"/>
    <w:rsid w:val="008A14AF"/>
    <w:rsid w:val="008A1D50"/>
    <w:rsid w:val="008A22D0"/>
    <w:rsid w:val="008A23F4"/>
    <w:rsid w:val="008A2988"/>
    <w:rsid w:val="008A58C7"/>
    <w:rsid w:val="008A5C73"/>
    <w:rsid w:val="008A64BE"/>
    <w:rsid w:val="008A736E"/>
    <w:rsid w:val="008B1FD5"/>
    <w:rsid w:val="008B2748"/>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2F6"/>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16BF"/>
    <w:rsid w:val="009820ED"/>
    <w:rsid w:val="00982375"/>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1AAD"/>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07"/>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B6831"/>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11709"/>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4D4C"/>
    <w:rsid w:val="00E85104"/>
    <w:rsid w:val="00E85487"/>
    <w:rsid w:val="00E85FEA"/>
    <w:rsid w:val="00E90C95"/>
    <w:rsid w:val="00E9142F"/>
    <w:rsid w:val="00E93213"/>
    <w:rsid w:val="00E95C22"/>
    <w:rsid w:val="00E95DF3"/>
    <w:rsid w:val="00E97161"/>
    <w:rsid w:val="00E974F2"/>
    <w:rsid w:val="00E975C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7AA"/>
    <w:rsid w:val="00EB7AC1"/>
    <w:rsid w:val="00EC0935"/>
    <w:rsid w:val="00EC14AF"/>
    <w:rsid w:val="00EC165E"/>
    <w:rsid w:val="00EC33C8"/>
    <w:rsid w:val="00EC4992"/>
    <w:rsid w:val="00EC4E3D"/>
    <w:rsid w:val="00EC4EC9"/>
    <w:rsid w:val="00EC504E"/>
    <w:rsid w:val="00EC6C1E"/>
    <w:rsid w:val="00EC6FDB"/>
    <w:rsid w:val="00ED0661"/>
    <w:rsid w:val="00ED0668"/>
    <w:rsid w:val="00ED1312"/>
    <w:rsid w:val="00ED17D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672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41C5"/>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63FCB"/>
    <w:rsid w:val="0027219B"/>
    <w:rsid w:val="0027490D"/>
    <w:rsid w:val="002A5475"/>
    <w:rsid w:val="002D0025"/>
    <w:rsid w:val="002D5E73"/>
    <w:rsid w:val="002D7537"/>
    <w:rsid w:val="002E672A"/>
    <w:rsid w:val="002E7DF3"/>
    <w:rsid w:val="00305222"/>
    <w:rsid w:val="00317BF3"/>
    <w:rsid w:val="00324639"/>
    <w:rsid w:val="00334924"/>
    <w:rsid w:val="00337C7B"/>
    <w:rsid w:val="00341F66"/>
    <w:rsid w:val="0038682C"/>
    <w:rsid w:val="003B4965"/>
    <w:rsid w:val="003C4DB9"/>
    <w:rsid w:val="003D3C04"/>
    <w:rsid w:val="003F09C6"/>
    <w:rsid w:val="003F28CC"/>
    <w:rsid w:val="003F2F4B"/>
    <w:rsid w:val="003F7DF2"/>
    <w:rsid w:val="00411C41"/>
    <w:rsid w:val="00455514"/>
    <w:rsid w:val="0046204C"/>
    <w:rsid w:val="004755AE"/>
    <w:rsid w:val="00486F64"/>
    <w:rsid w:val="00496BD7"/>
    <w:rsid w:val="00497E8E"/>
    <w:rsid w:val="004B30AB"/>
    <w:rsid w:val="004B3EE3"/>
    <w:rsid w:val="004D0E5B"/>
    <w:rsid w:val="00504382"/>
    <w:rsid w:val="00504B11"/>
    <w:rsid w:val="00512E5F"/>
    <w:rsid w:val="00514BB6"/>
    <w:rsid w:val="00532460"/>
    <w:rsid w:val="00543FBC"/>
    <w:rsid w:val="00572957"/>
    <w:rsid w:val="00584919"/>
    <w:rsid w:val="005A7CF4"/>
    <w:rsid w:val="005B35FD"/>
    <w:rsid w:val="005B5BB2"/>
    <w:rsid w:val="005C354C"/>
    <w:rsid w:val="005E130E"/>
    <w:rsid w:val="005F00D1"/>
    <w:rsid w:val="00600D1C"/>
    <w:rsid w:val="0060262A"/>
    <w:rsid w:val="006115AF"/>
    <w:rsid w:val="0067331D"/>
    <w:rsid w:val="00690FBB"/>
    <w:rsid w:val="006A12EA"/>
    <w:rsid w:val="006A4C38"/>
    <w:rsid w:val="006A4DB0"/>
    <w:rsid w:val="006A6AFD"/>
    <w:rsid w:val="006C5C1A"/>
    <w:rsid w:val="006E29F9"/>
    <w:rsid w:val="006E44FA"/>
    <w:rsid w:val="006E7482"/>
    <w:rsid w:val="00723176"/>
    <w:rsid w:val="00774C40"/>
    <w:rsid w:val="007E096F"/>
    <w:rsid w:val="007E2C32"/>
    <w:rsid w:val="007E391E"/>
    <w:rsid w:val="007F09C1"/>
    <w:rsid w:val="00823B15"/>
    <w:rsid w:val="00825BC7"/>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9D783C"/>
    <w:rsid w:val="00A11AAD"/>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BD1DFE"/>
    <w:rsid w:val="00BE6A5D"/>
    <w:rsid w:val="00C102F1"/>
    <w:rsid w:val="00C119A5"/>
    <w:rsid w:val="00C24204"/>
    <w:rsid w:val="00C80E37"/>
    <w:rsid w:val="00C849CA"/>
    <w:rsid w:val="00C9787C"/>
    <w:rsid w:val="00CD6EC5"/>
    <w:rsid w:val="00D135B9"/>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B77AA"/>
    <w:rsid w:val="00EC504E"/>
    <w:rsid w:val="00ED5DD4"/>
    <w:rsid w:val="00EE39C7"/>
    <w:rsid w:val="00EE5BE8"/>
    <w:rsid w:val="00EF50E2"/>
    <w:rsid w:val="00EF5F32"/>
    <w:rsid w:val="00F55AF2"/>
    <w:rsid w:val="00F81E1E"/>
    <w:rsid w:val="00F8384E"/>
    <w:rsid w:val="00F87DD1"/>
    <w:rsid w:val="00FC41C5"/>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3.docx</dmsv2BaseFileName>
    <dmsv2BaseDisplayName xmlns="http://schemas.microsoft.com/sharepoint/v3">Załącznik nr 1 do SWZ - OPZ - część 3</dmsv2BaseDisplayName>
    <dmsv2SWPP2ObjectNumber xmlns="http://schemas.microsoft.com/sharepoint/v3">POST/DYS/OLD/GZ/01367/2026                        </dmsv2SWPP2ObjectNumber>
    <dmsv2SWPP2SumMD5 xmlns="http://schemas.microsoft.com/sharepoint/v3">a6cc1ec04894d93802d203f47f32029e</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24939099</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FJ3FSM7XJ42E-819859022-11923</_dlc_DocId>
    <_dlc_DocIdUrl xmlns="a19cb1c7-c5c7-46d4-85ae-d83685407bba">
      <Url>https://swpp2.dms.gkpge.pl/sites/43/_layouts/15/DocIdRedir.aspx?ID=FJ3FSM7XJ42E-819859022-11923</Url>
      <Description>FJ3FSM7XJ42E-819859022-11923</Description>
    </_dlc_DocIdUrl>
  </documentManagement>
</p:properti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5.xml><?xml version="1.0" encoding="utf-8"?>
<ds:datastoreItem xmlns:ds="http://schemas.openxmlformats.org/officeDocument/2006/customXml" ds:itemID="{FDF28067-AFD0-4BB8-A1A9-895698065C66}">
  <ds:schemaRefs>
    <ds:schemaRef ds:uri="http://schemas.microsoft.com/sharepoint/events"/>
  </ds:schemaRefs>
</ds:datastoreItem>
</file>

<file path=customXml/itemProps6.xml><?xml version="1.0" encoding="utf-8"?>
<ds:datastoreItem xmlns:ds="http://schemas.openxmlformats.org/officeDocument/2006/customXml" ds:itemID="{5643D27D-A137-4DCD-ACF6-C9A2A11E3741}"/>
</file>

<file path=docProps/app.xml><?xml version="1.0" encoding="utf-8"?>
<Properties xmlns="http://schemas.openxmlformats.org/officeDocument/2006/extended-properties" xmlns:vt="http://schemas.openxmlformats.org/officeDocument/2006/docPropsVTypes">
  <Template>Normal.dotm</Template>
  <TotalTime>24</TotalTime>
  <Pages>5</Pages>
  <Words>1494</Words>
  <Characters>8968</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18</cp:revision>
  <cp:lastPrinted>2021-02-26T13:14:00Z</cp:lastPrinted>
  <dcterms:created xsi:type="dcterms:W3CDTF">2025-11-07T09:30:00Z</dcterms:created>
  <dcterms:modified xsi:type="dcterms:W3CDTF">2026-04-14T12:12:00Z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08cbfcb9-f6dd-423a-912e-e2b3357b1dfc</vt:lpwstr>
  </property>
</Properties>
</file>